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E6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E6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E6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Pr="008E6953" w:rsidRDefault="003975C2" w:rsidP="00E10B46">
      <w:pPr>
        <w:spacing w:line="360" w:lineRule="auto"/>
        <w:rPr>
          <w:rFonts w:cs="Arial"/>
          <w:b/>
          <w:bCs/>
        </w:rPr>
      </w:pPr>
      <w:r w:rsidRPr="008E6953">
        <w:rPr>
          <w:rFonts w:cs="Arial"/>
          <w:b/>
          <w:bCs/>
        </w:rPr>
        <w:t xml:space="preserve">Erklärung über den Gesamtumsatz in den letzten </w:t>
      </w:r>
      <w:r w:rsidR="00FF4D1E" w:rsidRPr="008E6953">
        <w:rPr>
          <w:rFonts w:cs="Arial"/>
          <w:b/>
          <w:bCs/>
        </w:rPr>
        <w:t>drei abgeschlossenen</w:t>
      </w:r>
      <w:r w:rsidRPr="008E6953">
        <w:rPr>
          <w:rFonts w:cs="Arial"/>
          <w:b/>
          <w:bCs/>
        </w:rPr>
        <w:t xml:space="preserve"> </w:t>
      </w:r>
      <w:r w:rsidR="00FF4D1E" w:rsidRPr="008E6953">
        <w:rPr>
          <w:rFonts w:cs="Arial"/>
          <w:b/>
          <w:bCs/>
        </w:rPr>
        <w:t>Geschäftsjahren</w:t>
      </w:r>
    </w:p>
    <w:p w14:paraId="0B6D53FF" w14:textId="6F470D8C" w:rsidR="003975C2" w:rsidRPr="008E6953" w:rsidRDefault="003975C2" w:rsidP="00E10B46">
      <w:pPr>
        <w:spacing w:line="360" w:lineRule="auto"/>
        <w:rPr>
          <w:rFonts w:cs="Arial"/>
          <w:b/>
          <w:bCs/>
        </w:rPr>
      </w:pPr>
      <w:r w:rsidRPr="008E6953">
        <w:rPr>
          <w:rFonts w:cs="Arial"/>
          <w:b/>
          <w:bCs/>
        </w:rPr>
        <w:t>(</w:t>
      </w:r>
      <w:r w:rsidR="00790638" w:rsidRPr="008E6953">
        <w:rPr>
          <w:rFonts w:cs="Arial"/>
          <w:b/>
          <w:bCs/>
        </w:rPr>
        <w:t>20</w:t>
      </w:r>
      <w:r w:rsidR="00655B33" w:rsidRPr="008E6953">
        <w:rPr>
          <w:rFonts w:cs="Arial"/>
          <w:b/>
          <w:bCs/>
        </w:rPr>
        <w:t>2</w:t>
      </w:r>
      <w:r w:rsidR="008E6953" w:rsidRPr="008E6953">
        <w:rPr>
          <w:rFonts w:cs="Arial"/>
          <w:b/>
          <w:bCs/>
        </w:rPr>
        <w:t>3</w:t>
      </w:r>
      <w:r w:rsidR="00790638" w:rsidRPr="008E6953">
        <w:rPr>
          <w:rFonts w:cs="Arial"/>
          <w:b/>
          <w:bCs/>
        </w:rPr>
        <w:t>, 20</w:t>
      </w:r>
      <w:r w:rsidR="00983A21" w:rsidRPr="008E6953">
        <w:rPr>
          <w:rFonts w:cs="Arial"/>
          <w:b/>
          <w:bCs/>
        </w:rPr>
        <w:t>2</w:t>
      </w:r>
      <w:r w:rsidR="008E6953" w:rsidRPr="008E6953">
        <w:rPr>
          <w:rFonts w:cs="Arial"/>
          <w:b/>
          <w:bCs/>
        </w:rPr>
        <w:t>4</w:t>
      </w:r>
      <w:r w:rsidR="00790638" w:rsidRPr="008E6953">
        <w:rPr>
          <w:rFonts w:cs="Arial"/>
          <w:b/>
          <w:bCs/>
        </w:rPr>
        <w:t>,</w:t>
      </w:r>
      <w:r w:rsidR="00983A21" w:rsidRPr="008E6953">
        <w:rPr>
          <w:rFonts w:cs="Arial"/>
          <w:b/>
          <w:bCs/>
        </w:rPr>
        <w:t xml:space="preserve"> </w:t>
      </w:r>
      <w:r w:rsidR="00655B33" w:rsidRPr="008E6953">
        <w:rPr>
          <w:rFonts w:cs="Arial"/>
          <w:b/>
          <w:bCs/>
        </w:rPr>
        <w:t>202</w:t>
      </w:r>
      <w:r w:rsidR="008E6953" w:rsidRPr="008E6953">
        <w:rPr>
          <w:rFonts w:cs="Arial"/>
          <w:b/>
          <w:bCs/>
        </w:rPr>
        <w:t>5</w:t>
      </w:r>
      <w:r w:rsidR="00655B33" w:rsidRPr="008E6953">
        <w:rPr>
          <w:rFonts w:cs="Arial"/>
          <w:b/>
          <w:bCs/>
        </w:rPr>
        <w:t xml:space="preserve"> vorläufig</w:t>
      </w:r>
      <w:r w:rsidR="00234451" w:rsidRPr="008E6953">
        <w:rPr>
          <w:rFonts w:cs="Arial"/>
          <w:b/>
          <w:bCs/>
        </w:rPr>
        <w:t>)</w:t>
      </w:r>
    </w:p>
    <w:p w14:paraId="7C3C12FB" w14:textId="77777777" w:rsidR="00E10B46" w:rsidRPr="008E6953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7796"/>
      </w:tblGrid>
      <w:tr w:rsidR="006D3D8E" w:rsidRPr="008E6953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8E6953" w:rsidRDefault="006D3D8E" w:rsidP="00D5776B">
            <w:pPr>
              <w:jc w:val="left"/>
              <w:rPr>
                <w:rFonts w:cs="Arial"/>
                <w:b/>
              </w:rPr>
            </w:pPr>
            <w:r w:rsidRPr="008E6953">
              <w:rPr>
                <w:rFonts w:cs="Arial"/>
                <w:b/>
              </w:rPr>
              <w:t>Gesamtumsatz i</w:t>
            </w:r>
            <w:r w:rsidR="00D5776B" w:rsidRPr="008E6953">
              <w:rPr>
                <w:rFonts w:cs="Arial"/>
                <w:b/>
              </w:rPr>
              <w:t>n den letzten 3</w:t>
            </w:r>
            <w:r w:rsidR="00FF4D1E" w:rsidRPr="008E6953">
              <w:rPr>
                <w:rFonts w:cs="Arial"/>
                <w:b/>
              </w:rPr>
              <w:t xml:space="preserve"> abgeschlossenen</w:t>
            </w:r>
            <w:r w:rsidR="00D5776B" w:rsidRPr="008E6953">
              <w:rPr>
                <w:rFonts w:cs="Arial"/>
                <w:b/>
              </w:rPr>
              <w:t xml:space="preserve"> Geschäftsjahren</w:t>
            </w:r>
            <w:r w:rsidR="00114C65" w:rsidRPr="008E6953">
              <w:rPr>
                <w:rFonts w:cs="Arial"/>
                <w:b/>
              </w:rPr>
              <w:t xml:space="preserve"> (netto)</w:t>
            </w:r>
          </w:p>
        </w:tc>
      </w:tr>
      <w:tr w:rsidR="006D3D8E" w:rsidRPr="008E6953" w14:paraId="1187F1CB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7A15EE1A" w14:textId="06BAEEC2" w:rsidR="006D3D8E" w:rsidRPr="008E6953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t>20</w:t>
            </w:r>
            <w:r w:rsidR="00655B33" w:rsidRPr="008E6953">
              <w:rPr>
                <w:rFonts w:ascii="Arial" w:hAnsi="Arial" w:cs="Arial"/>
                <w:szCs w:val="20"/>
              </w:rPr>
              <w:t>2</w:t>
            </w:r>
            <w:r w:rsidR="008E6953" w:rsidRPr="008E6953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796" w:type="dxa"/>
            <w:vAlign w:val="center"/>
          </w:tcPr>
          <w:p w14:paraId="365C647D" w14:textId="77777777" w:rsidR="006D3D8E" w:rsidRPr="008E6953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8E6953" w14:paraId="13CA80F8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753BF2E" w14:textId="08507A3D" w:rsidR="003975C2" w:rsidRPr="008E6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t>20</w:t>
            </w:r>
            <w:r w:rsidR="00983A21" w:rsidRPr="008E6953">
              <w:rPr>
                <w:rFonts w:ascii="Arial" w:hAnsi="Arial" w:cs="Arial"/>
                <w:szCs w:val="20"/>
              </w:rPr>
              <w:t>2</w:t>
            </w:r>
            <w:r w:rsidR="008E6953" w:rsidRPr="008E6953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796" w:type="dxa"/>
            <w:vAlign w:val="center"/>
          </w:tcPr>
          <w:p w14:paraId="52DA17A9" w14:textId="77777777" w:rsidR="003975C2" w:rsidRPr="008E6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655B33" w:rsidRPr="008E6953" w14:paraId="2FF944D6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E50DB3E" w14:textId="298D6960" w:rsidR="00655B33" w:rsidRPr="008E6953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t>20</w:t>
            </w:r>
            <w:r w:rsidR="004D5593" w:rsidRPr="008E6953">
              <w:rPr>
                <w:rFonts w:ascii="Arial" w:hAnsi="Arial" w:cs="Arial"/>
                <w:szCs w:val="20"/>
              </w:rPr>
              <w:t>2</w:t>
            </w:r>
            <w:r w:rsidR="008E6953" w:rsidRPr="008E6953">
              <w:rPr>
                <w:rFonts w:ascii="Arial" w:hAnsi="Arial" w:cs="Arial"/>
                <w:szCs w:val="20"/>
              </w:rPr>
              <w:t>5</w:t>
            </w:r>
            <w:r w:rsidRPr="008E6953">
              <w:rPr>
                <w:rFonts w:ascii="Arial" w:hAnsi="Arial" w:cs="Arial"/>
                <w:szCs w:val="20"/>
              </w:rPr>
              <w:t xml:space="preserve"> vorläufig</w:t>
            </w:r>
          </w:p>
        </w:tc>
        <w:tc>
          <w:tcPr>
            <w:tcW w:w="7796" w:type="dxa"/>
            <w:vAlign w:val="center"/>
          </w:tcPr>
          <w:p w14:paraId="6EF7B575" w14:textId="6B5AC865" w:rsidR="00655B33" w:rsidRPr="008E6953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080C10F8" w14:textId="77777777" w:rsidR="00A45053" w:rsidRPr="008E6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7F02D706" w14:textId="63E05E29" w:rsidR="00655B33" w:rsidRPr="008E6953" w:rsidRDefault="00655B33" w:rsidP="00655B33">
      <w:pPr>
        <w:spacing w:line="360" w:lineRule="auto"/>
        <w:rPr>
          <w:rFonts w:cs="Arial"/>
          <w:b/>
          <w:bCs/>
        </w:rPr>
      </w:pPr>
      <w:r w:rsidRPr="008E6953">
        <w:rPr>
          <w:rFonts w:cs="Arial"/>
          <w:b/>
        </w:rPr>
        <w:t>Anzahl der in den letzten drei Geschäftsjahren (202</w:t>
      </w:r>
      <w:r w:rsidR="008E6953" w:rsidRPr="008E6953">
        <w:rPr>
          <w:rFonts w:cs="Arial"/>
          <w:b/>
        </w:rPr>
        <w:t>3</w:t>
      </w:r>
      <w:r w:rsidRPr="008E6953">
        <w:rPr>
          <w:rFonts w:cs="Arial"/>
          <w:b/>
        </w:rPr>
        <w:t>, 202</w:t>
      </w:r>
      <w:r w:rsidR="008E6953" w:rsidRPr="008E6953">
        <w:rPr>
          <w:rFonts w:cs="Arial"/>
          <w:b/>
        </w:rPr>
        <w:t>4</w:t>
      </w:r>
      <w:r w:rsidRPr="008E6953">
        <w:rPr>
          <w:rFonts w:cs="Arial"/>
          <w:b/>
        </w:rPr>
        <w:t>, 202</w:t>
      </w:r>
      <w:r w:rsidR="008E6953" w:rsidRPr="008E6953">
        <w:rPr>
          <w:rFonts w:cs="Arial"/>
          <w:b/>
        </w:rPr>
        <w:t>5</w:t>
      </w:r>
      <w:r w:rsidRPr="008E6953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2AFFF133" w14:textId="77777777" w:rsidR="00655B33" w:rsidRPr="008E6953" w:rsidRDefault="00655B33" w:rsidP="00655B33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655B33" w:rsidRPr="008E6953" w14:paraId="7055A3CF" w14:textId="2F7F76AD" w:rsidTr="00655B33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37D4FA49" w14:textId="77777777" w:rsidR="00655B33" w:rsidRPr="008E6953" w:rsidRDefault="00655B33" w:rsidP="00655B33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0928450" w14:textId="79720281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202</w:t>
            </w:r>
            <w:r w:rsidR="008E6953" w:rsidRPr="008E6953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FEA909C" w14:textId="43E8CDB0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202</w:t>
            </w:r>
            <w:r w:rsidR="008E6953" w:rsidRPr="008E6953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34BA7635" w14:textId="6EAEF1B6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202</w:t>
            </w:r>
            <w:r w:rsidR="008E6953" w:rsidRPr="008E6953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71446E15" w14:textId="2C4CC348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655B33" w:rsidRPr="008E6953" w14:paraId="55258C62" w14:textId="278DF43A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7A2883" w14:textId="77777777" w:rsidR="00655B33" w:rsidRPr="008E6953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0970DF78" w14:textId="77777777" w:rsidR="00655B33" w:rsidRPr="008E6953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5A3B7940123E432C91911BF94E1C5CD8"/>
            </w:placeholder>
          </w:sdtPr>
          <w:sdtEndPr/>
          <w:sdtContent>
            <w:tc>
              <w:tcPr>
                <w:tcW w:w="1630" w:type="dxa"/>
              </w:tcPr>
              <w:p w14:paraId="4A39A2B5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1C6242E1D89444B481FEBC426DE5F996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7A956CE0E70D4D55B557F235A25340C0"/>
                  </w:placeholder>
                </w:sdtPr>
                <w:sdtEndPr/>
                <w:sdtContent>
                  <w:p w14:paraId="2023E8BA" w14:textId="77777777" w:rsidR="00655B33" w:rsidRPr="008E6953" w:rsidRDefault="00655B33" w:rsidP="00655B33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8E6953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8E6953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8E6953">
                      <w:rPr>
                        <w:rFonts w:cs="Arial"/>
                        <w:noProof/>
                      </w:rPr>
                    </w:r>
                    <w:r w:rsidRPr="008E6953">
                      <w:rPr>
                        <w:rFonts w:cs="Arial"/>
                        <w:noProof/>
                      </w:rPr>
                      <w:fldChar w:fldCharType="separate"/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787209C468614CF18B20E12BE2874C06"/>
            </w:placeholder>
          </w:sdtPr>
          <w:sdtEndPr/>
          <w:sdtContent>
            <w:tc>
              <w:tcPr>
                <w:tcW w:w="1630" w:type="dxa"/>
              </w:tcPr>
              <w:p w14:paraId="1CA3DB6C" w14:textId="77777777" w:rsidR="00655B33" w:rsidRPr="008E6953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AD2C5B8394C24F8983B38E908277056E"/>
            </w:placeholder>
          </w:sdtPr>
          <w:sdtEndPr/>
          <w:sdtContent>
            <w:tc>
              <w:tcPr>
                <w:tcW w:w="1631" w:type="dxa"/>
              </w:tcPr>
              <w:p w14:paraId="58175320" w14:textId="643DBAC2" w:rsidR="00655B33" w:rsidRPr="008E6953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655B33" w:rsidRPr="008E6953" w14:paraId="2D483A02" w14:textId="07128C21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8776C0" w14:textId="77777777" w:rsidR="00655B33" w:rsidRPr="008E6953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8E6953">
              <w:rPr>
                <w:rFonts w:cs="Arial"/>
                <w:i w:val="0"/>
              </w:rPr>
              <w:t xml:space="preserve">Architekten*innen / </w:t>
            </w:r>
          </w:p>
          <w:p w14:paraId="13E373DA" w14:textId="77777777" w:rsidR="00655B33" w:rsidRPr="008E6953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8E6953">
              <w:rPr>
                <w:rFonts w:cs="Arial"/>
                <w:i w:val="0"/>
              </w:rPr>
              <w:t xml:space="preserve">Ingenieure*innen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55CAF0887828420692FF6EE653AFF54E"/>
            </w:placeholder>
          </w:sdtPr>
          <w:sdtEndPr/>
          <w:sdtContent>
            <w:tc>
              <w:tcPr>
                <w:tcW w:w="1630" w:type="dxa"/>
              </w:tcPr>
              <w:p w14:paraId="17E02C58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A3CDF6F72C9C4D6BB0E9138640A21B04"/>
            </w:placeholder>
          </w:sdtPr>
          <w:sdtEndPr/>
          <w:sdtContent>
            <w:tc>
              <w:tcPr>
                <w:tcW w:w="1630" w:type="dxa"/>
              </w:tcPr>
              <w:p w14:paraId="0E11DDA6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4345082001A745C6AA75309D7CD27857"/>
            </w:placeholder>
          </w:sdtPr>
          <w:sdtEndPr/>
          <w:sdtContent>
            <w:tc>
              <w:tcPr>
                <w:tcW w:w="1630" w:type="dxa"/>
              </w:tcPr>
              <w:p w14:paraId="5E70ED30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9FDBD645F984D7B877398FF03E15575"/>
            </w:placeholder>
          </w:sdtPr>
          <w:sdtEndPr/>
          <w:sdtContent>
            <w:tc>
              <w:tcPr>
                <w:tcW w:w="1631" w:type="dxa"/>
              </w:tcPr>
              <w:p w14:paraId="628DB582" w14:textId="53BC02D1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76E3799A" w14:textId="41FA2384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6E623F6" w14:textId="40D0FDC4" w:rsidR="00655B33" w:rsidRPr="008E6953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8E6953">
              <w:rPr>
                <w:rFonts w:cs="Arial"/>
                <w:i w:val="0"/>
              </w:rPr>
              <w:t>Zeichner*innen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B30363F11175479BB4DAC13872902E24"/>
            </w:placeholder>
          </w:sdtPr>
          <w:sdtEndPr/>
          <w:sdtContent>
            <w:tc>
              <w:tcPr>
                <w:tcW w:w="1630" w:type="dxa"/>
              </w:tcPr>
              <w:p w14:paraId="05FE67EB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6F2C77D973ED4741AAB28B838B18D156"/>
            </w:placeholder>
          </w:sdtPr>
          <w:sdtEndPr/>
          <w:sdtContent>
            <w:tc>
              <w:tcPr>
                <w:tcW w:w="1630" w:type="dxa"/>
              </w:tcPr>
              <w:p w14:paraId="0BE543CB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852A930CCDC453CAFBBE18024CC3C4B"/>
            </w:placeholder>
          </w:sdtPr>
          <w:sdtEndPr/>
          <w:sdtContent>
            <w:tc>
              <w:tcPr>
                <w:tcW w:w="1630" w:type="dxa"/>
              </w:tcPr>
              <w:p w14:paraId="756676AB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897A0020AA6342708BE51F07AC224399"/>
            </w:placeholder>
          </w:sdtPr>
          <w:sdtEndPr/>
          <w:sdtContent>
            <w:tc>
              <w:tcPr>
                <w:tcW w:w="1631" w:type="dxa"/>
              </w:tcPr>
              <w:p w14:paraId="4EF12918" w14:textId="68EE0DE2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2048B4F2" w14:textId="623F8B67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FBCEFFA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</w:t>
            </w:r>
            <w:r w:rsidRPr="00FA6384">
              <w:rPr>
                <w:rFonts w:ascii="Arial" w:hAnsi="Arial" w:cs="Arial"/>
                <w:b/>
                <w:szCs w:val="20"/>
              </w:rPr>
              <w:t>onstige Mitarbeiter</w:t>
            </w:r>
            <w:r>
              <w:rPr>
                <w:rFonts w:ascii="Arial" w:hAnsi="Arial" w:cs="Arial"/>
                <w:b/>
                <w:szCs w:val="20"/>
              </w:rPr>
              <w:t>*</w:t>
            </w:r>
            <w:r w:rsidRPr="00FA6384">
              <w:rPr>
                <w:rFonts w:ascii="Arial" w:hAnsi="Arial" w:cs="Arial"/>
                <w:b/>
                <w:szCs w:val="20"/>
              </w:rPr>
              <w:t>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85CDCE762A1F43CE8D6A3EAA1E2A1430"/>
            </w:placeholder>
          </w:sdtPr>
          <w:sdtEndPr/>
          <w:sdtContent>
            <w:tc>
              <w:tcPr>
                <w:tcW w:w="1630" w:type="dxa"/>
              </w:tcPr>
              <w:p w14:paraId="5E4EF401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93CCE034EA4D4589F5E2DF169FD2B4"/>
            </w:placeholder>
          </w:sdtPr>
          <w:sdtEndPr/>
          <w:sdtContent>
            <w:tc>
              <w:tcPr>
                <w:tcW w:w="1630" w:type="dxa"/>
              </w:tcPr>
              <w:p w14:paraId="15F3AE52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BB49FADDBF374EAB9C4DFA8377C54857"/>
            </w:placeholder>
          </w:sdtPr>
          <w:sdtEndPr/>
          <w:sdtContent>
            <w:tc>
              <w:tcPr>
                <w:tcW w:w="1630" w:type="dxa"/>
              </w:tcPr>
              <w:p w14:paraId="40733F1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02B988B16C6F4C559464031F66FE3778"/>
            </w:placeholder>
          </w:sdtPr>
          <w:sdtEndPr/>
          <w:sdtContent>
            <w:tc>
              <w:tcPr>
                <w:tcW w:w="1631" w:type="dxa"/>
              </w:tcPr>
              <w:p w14:paraId="01073F35" w14:textId="5C83C54C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59DCE24A" w14:textId="6B264D18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525BFE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FA6384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6BDAFE4581A4B09B46228FB76FE99F9"/>
            </w:placeholder>
          </w:sdtPr>
          <w:sdtEndPr/>
          <w:sdtContent>
            <w:tc>
              <w:tcPr>
                <w:tcW w:w="1630" w:type="dxa"/>
              </w:tcPr>
              <w:p w14:paraId="129FDBF8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BD38682E8ACB450B93F14350F271423C"/>
            </w:placeholder>
          </w:sdtPr>
          <w:sdtEndPr/>
          <w:sdtContent>
            <w:tc>
              <w:tcPr>
                <w:tcW w:w="1630" w:type="dxa"/>
              </w:tcPr>
              <w:p w14:paraId="19C67184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D96B9F074CE3407490C4B27C7C5A5FC0"/>
            </w:placeholder>
          </w:sdtPr>
          <w:sdtEndPr/>
          <w:sdtContent>
            <w:tc>
              <w:tcPr>
                <w:tcW w:w="1630" w:type="dxa"/>
              </w:tcPr>
              <w:p w14:paraId="6CFDA62C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00DE53AABC124100931DEF3000457ACF"/>
            </w:placeholder>
          </w:sdtPr>
          <w:sdtEndPr/>
          <w:sdtContent>
            <w:tc>
              <w:tcPr>
                <w:tcW w:w="1631" w:type="dxa"/>
              </w:tcPr>
              <w:p w14:paraId="2C701462" w14:textId="36CEA548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2A6E80A9" w14:textId="77777777" w:rsidR="00655B3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2D2CD79A" w14:textId="77777777" w:rsidR="00655B33" w:rsidRPr="0084095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2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2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3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8CB54" w14:textId="77777777" w:rsidR="001738BC" w:rsidRDefault="001738BC">
      <w:r>
        <w:separator/>
      </w:r>
    </w:p>
  </w:endnote>
  <w:endnote w:type="continuationSeparator" w:id="0">
    <w:p w14:paraId="1E1E4BAB" w14:textId="77777777" w:rsidR="001738BC" w:rsidRDefault="0017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21C2CE8B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55B33">
      <w:rPr>
        <w:rFonts w:cs="Arial"/>
        <w:sz w:val="18"/>
        <w:szCs w:val="18"/>
      </w:rPr>
      <w:t xml:space="preserve">Stand: </w:t>
    </w:r>
    <w:r w:rsidR="00186BE6">
      <w:rPr>
        <w:rFonts w:cs="Arial"/>
        <w:sz w:val="18"/>
        <w:szCs w:val="18"/>
      </w:rPr>
      <w:t>04.06</w:t>
    </w:r>
    <w:r w:rsidR="008E6953">
      <w:rPr>
        <w:rFonts w:cs="Arial"/>
        <w:sz w:val="18"/>
        <w:szCs w:val="18"/>
      </w:rPr>
      <w:t>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9A53787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172248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96690" w14:textId="77777777" w:rsidR="001738BC" w:rsidRDefault="001738BC">
      <w:r>
        <w:separator/>
      </w:r>
    </w:p>
  </w:footnote>
  <w:footnote w:type="continuationSeparator" w:id="0">
    <w:p w14:paraId="65A604A3" w14:textId="77777777" w:rsidR="001738BC" w:rsidRDefault="00173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EA87C" w14:textId="77777777" w:rsidR="00850226" w:rsidRPr="00204703" w:rsidRDefault="00850226" w:rsidP="00850226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2D027072" w14:textId="77777777" w:rsidR="00850226" w:rsidRPr="00204703" w:rsidRDefault="00850226" w:rsidP="00850226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Projekt: Neubau eines Holzheizwerkes (Biomasse-Heizwerk)</w:t>
    </w:r>
  </w:p>
  <w:p w14:paraId="51A07F42" w14:textId="77777777" w:rsidR="00850226" w:rsidRPr="00DE71F5" w:rsidRDefault="00850226" w:rsidP="00850226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3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Tragwerksplanung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99795892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AgEfP+N1qvVR7G6ve9tHkVUsqJZySYGuULQ73YGLoB2cZ6WTweIN2EvqTJN2mP+DKKcUt7DHSjscVoB41OFI7Q==" w:salt="uKZzT6FuyjJSx5NWXUKAN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1037"/>
    <w:rsid w:val="000355B1"/>
    <w:rsid w:val="0003621C"/>
    <w:rsid w:val="0004071D"/>
    <w:rsid w:val="00042664"/>
    <w:rsid w:val="00042A2D"/>
    <w:rsid w:val="00042D39"/>
    <w:rsid w:val="00050DC2"/>
    <w:rsid w:val="00054A6B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38BC"/>
    <w:rsid w:val="001749C0"/>
    <w:rsid w:val="0017610F"/>
    <w:rsid w:val="00176233"/>
    <w:rsid w:val="00183D61"/>
    <w:rsid w:val="00186BE6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593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5B33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4D9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50226"/>
    <w:rsid w:val="00861ECA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E6953"/>
    <w:rsid w:val="008F0E7A"/>
    <w:rsid w:val="008F4BCB"/>
    <w:rsid w:val="008F6B59"/>
    <w:rsid w:val="008F7469"/>
    <w:rsid w:val="00901810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64FB0"/>
    <w:rsid w:val="00A77F89"/>
    <w:rsid w:val="00A9219E"/>
    <w:rsid w:val="00A92A83"/>
    <w:rsid w:val="00A92DDF"/>
    <w:rsid w:val="00A9360E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5666E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3A9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50C9"/>
    <w:rsid w:val="00D46916"/>
    <w:rsid w:val="00D47AF7"/>
    <w:rsid w:val="00D5501A"/>
    <w:rsid w:val="00D5776B"/>
    <w:rsid w:val="00D61035"/>
    <w:rsid w:val="00D65F2F"/>
    <w:rsid w:val="00D67312"/>
    <w:rsid w:val="00D67485"/>
    <w:rsid w:val="00D70ADC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6776C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5617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3B7940123E432C91911BF94E1C5C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DAF36E-9C02-4D1A-A04C-763C3EB22444}"/>
      </w:docPartPr>
      <w:docPartBody>
        <w:p w:rsidR="00FC0311" w:rsidRDefault="00FC0311" w:rsidP="00FC0311">
          <w:pPr>
            <w:pStyle w:val="5A3B7940123E432C91911BF94E1C5CD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6242E1D89444B481FEBC426DE5F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699F8-BE45-4AA3-A4B2-8EC8F8DBFE17}"/>
      </w:docPartPr>
      <w:docPartBody>
        <w:p w:rsidR="00FC0311" w:rsidRDefault="00FC0311" w:rsidP="00FC0311">
          <w:pPr>
            <w:pStyle w:val="1C6242E1D89444B481FEBC426DE5F99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A956CE0E70D4D55B557F235A25340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A72A66-FFB4-4772-965C-9B1118366BA7}"/>
      </w:docPartPr>
      <w:docPartBody>
        <w:p w:rsidR="00FC0311" w:rsidRDefault="00FC0311" w:rsidP="00FC0311">
          <w:pPr>
            <w:pStyle w:val="7A956CE0E70D4D55B557F235A25340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7209C468614CF18B20E12BE287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4B5FE9-6A15-49EF-AE3B-E8460B2DF586}"/>
      </w:docPartPr>
      <w:docPartBody>
        <w:p w:rsidR="00FC0311" w:rsidRDefault="00FC0311" w:rsidP="00FC0311">
          <w:pPr>
            <w:pStyle w:val="787209C468614CF18B20E12BE2874C0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C5B8394C24F8983B38E90827705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7DD63-5E24-4B0C-B68E-79FEA7809455}"/>
      </w:docPartPr>
      <w:docPartBody>
        <w:p w:rsidR="00FC0311" w:rsidRDefault="00FC0311" w:rsidP="00FC0311">
          <w:pPr>
            <w:pStyle w:val="AD2C5B8394C24F8983B38E908277056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CAF0887828420692FF6EE653AFF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AD7AAB-AF0A-4C2C-A879-1B1BC1654E68}"/>
      </w:docPartPr>
      <w:docPartBody>
        <w:p w:rsidR="00FC0311" w:rsidRDefault="00FC0311" w:rsidP="00FC0311">
          <w:pPr>
            <w:pStyle w:val="55CAF0887828420692FF6EE653AFF54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CDF6F72C9C4D6BB0E9138640A21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FC3-BFCD-4427-8C53-D8D840C8CFA5}"/>
      </w:docPartPr>
      <w:docPartBody>
        <w:p w:rsidR="00FC0311" w:rsidRDefault="00FC0311" w:rsidP="00FC0311">
          <w:pPr>
            <w:pStyle w:val="A3CDF6F72C9C4D6BB0E9138640A21B0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45082001A745C6AA75309D7CD27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79C1EA-C8C1-42C2-A387-E10F4BE53E6F}"/>
      </w:docPartPr>
      <w:docPartBody>
        <w:p w:rsidR="00FC0311" w:rsidRDefault="00FC0311" w:rsidP="00FC0311">
          <w:pPr>
            <w:pStyle w:val="4345082001A745C6AA75309D7CD27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FDBD645F984D7B877398FF03E15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A1320-7030-447B-ABD2-39F908A43BB5}"/>
      </w:docPartPr>
      <w:docPartBody>
        <w:p w:rsidR="00FC0311" w:rsidRDefault="00FC0311" w:rsidP="00FC0311">
          <w:pPr>
            <w:pStyle w:val="19FDBD645F984D7B877398FF03E1557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363F11175479BB4DAC13872902E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8F25F-4134-4A88-9A31-947FF2140C8D}"/>
      </w:docPartPr>
      <w:docPartBody>
        <w:p w:rsidR="00FC0311" w:rsidRDefault="00FC0311" w:rsidP="00FC0311">
          <w:pPr>
            <w:pStyle w:val="B30363F11175479BB4DAC13872902E2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2C77D973ED4741AAB28B838B18D1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77021F-B221-482E-89DD-E030D0F29602}"/>
      </w:docPartPr>
      <w:docPartBody>
        <w:p w:rsidR="00FC0311" w:rsidRDefault="00FC0311" w:rsidP="00FC0311">
          <w:pPr>
            <w:pStyle w:val="6F2C77D973ED4741AAB28B838B18D15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52A930CCDC453CAFBBE18024CC3C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D6031-59D0-4E54-8E15-9D026F6C3164}"/>
      </w:docPartPr>
      <w:docPartBody>
        <w:p w:rsidR="00FC0311" w:rsidRDefault="00FC0311" w:rsidP="00FC0311">
          <w:pPr>
            <w:pStyle w:val="8852A930CCDC453CAFBBE18024CC3C4B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7A0020AA6342708BE51F07AC224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B9A232-737C-4D49-9078-A1F2B54611EA}"/>
      </w:docPartPr>
      <w:docPartBody>
        <w:p w:rsidR="00FC0311" w:rsidRDefault="00FC0311" w:rsidP="00FC0311">
          <w:pPr>
            <w:pStyle w:val="897A0020AA6342708BE51F07AC22439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5CDCE762A1F43CE8D6A3EAA1E2A14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607BE-65D6-4E09-B7B8-3B5876F918ED}"/>
      </w:docPartPr>
      <w:docPartBody>
        <w:p w:rsidR="00FC0311" w:rsidRDefault="00FC0311" w:rsidP="00FC0311">
          <w:pPr>
            <w:pStyle w:val="85CDCE762A1F43CE8D6A3EAA1E2A143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93CCE034EA4D4589F5E2DF169FD2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5B620E-F7F8-42ED-BBFD-7A53E53DD4B0}"/>
      </w:docPartPr>
      <w:docPartBody>
        <w:p w:rsidR="00FC0311" w:rsidRDefault="00FC0311" w:rsidP="00FC0311">
          <w:pPr>
            <w:pStyle w:val="6793CCE034EA4D4589F5E2DF169FD2B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49FADDBF374EAB9C4DFA8377C54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DD4D4-F9BF-407D-AAE4-BA21D0F55DF7}"/>
      </w:docPartPr>
      <w:docPartBody>
        <w:p w:rsidR="00FC0311" w:rsidRDefault="00FC0311" w:rsidP="00FC0311">
          <w:pPr>
            <w:pStyle w:val="BB49FADDBF374EAB9C4DFA8377C54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B988B16C6F4C559464031F66FE37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EACBB-D9BE-4CC5-8D16-B3D7F37F31FD}"/>
      </w:docPartPr>
      <w:docPartBody>
        <w:p w:rsidR="00FC0311" w:rsidRDefault="00FC0311" w:rsidP="00FC0311">
          <w:pPr>
            <w:pStyle w:val="02B988B16C6F4C559464031F66FE377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BDAFE4581A4B09B46228FB76FE99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039ED-36B5-4BDC-A504-408475DA4927}"/>
      </w:docPartPr>
      <w:docPartBody>
        <w:p w:rsidR="00FC0311" w:rsidRDefault="00FC0311" w:rsidP="00FC0311">
          <w:pPr>
            <w:pStyle w:val="96BDAFE4581A4B09B46228FB76FE99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D38682E8ACB450B93F14350F27142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826065-A152-4331-880A-10BF5CA43A76}"/>
      </w:docPartPr>
      <w:docPartBody>
        <w:p w:rsidR="00FC0311" w:rsidRDefault="00FC0311" w:rsidP="00FC0311">
          <w:pPr>
            <w:pStyle w:val="BD38682E8ACB450B93F14350F27142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6B9F074CE3407490C4B27C7C5A5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600D32-C115-40EA-80F1-18A9A9084074}"/>
      </w:docPartPr>
      <w:docPartBody>
        <w:p w:rsidR="00FC0311" w:rsidRDefault="00FC0311" w:rsidP="00FC0311">
          <w:pPr>
            <w:pStyle w:val="D96B9F074CE3407490C4B27C7C5A5F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0DE53AABC124100931DEF3000457A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0B1C7D-D808-4552-BB93-08252ACC96E9}"/>
      </w:docPartPr>
      <w:docPartBody>
        <w:p w:rsidR="00FC0311" w:rsidRDefault="00FC0311" w:rsidP="00FC0311">
          <w:pPr>
            <w:pStyle w:val="00DE53AABC124100931DEF3000457AC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54A6B"/>
    <w:rsid w:val="0007318C"/>
    <w:rsid w:val="000D0E7F"/>
    <w:rsid w:val="0048595D"/>
    <w:rsid w:val="00536FC8"/>
    <w:rsid w:val="006F7718"/>
    <w:rsid w:val="008619C0"/>
    <w:rsid w:val="00901810"/>
    <w:rsid w:val="0091083C"/>
    <w:rsid w:val="009133F7"/>
    <w:rsid w:val="00A81896"/>
    <w:rsid w:val="00AA4DD7"/>
    <w:rsid w:val="00BA77BB"/>
    <w:rsid w:val="00C733BC"/>
    <w:rsid w:val="00CD265B"/>
    <w:rsid w:val="00E24608"/>
    <w:rsid w:val="00F6776C"/>
    <w:rsid w:val="00FC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0311"/>
    <w:rPr>
      <w:color w:val="808080"/>
    </w:rPr>
  </w:style>
  <w:style w:type="paragraph" w:customStyle="1" w:styleId="5A3B7940123E432C91911BF94E1C5CD8">
    <w:name w:val="5A3B7940123E432C91911BF94E1C5CD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6242E1D89444B481FEBC426DE5F996">
    <w:name w:val="1C6242E1D89444B481FEBC426DE5F99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956CE0E70D4D55B557F235A25340C0">
    <w:name w:val="7A956CE0E70D4D55B557F235A25340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7209C468614CF18B20E12BE2874C06">
    <w:name w:val="787209C468614CF18B20E12BE2874C0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2C5B8394C24F8983B38E908277056E">
    <w:name w:val="AD2C5B8394C24F8983B38E908277056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CAF0887828420692FF6EE653AFF54E">
    <w:name w:val="55CAF0887828420692FF6EE653AFF54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CDF6F72C9C4D6BB0E9138640A21B04">
    <w:name w:val="A3CDF6F72C9C4D6BB0E9138640A21B0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45082001A745C6AA75309D7CD27857">
    <w:name w:val="4345082001A745C6AA75309D7CD27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FDBD645F984D7B877398FF03E15575">
    <w:name w:val="19FDBD645F984D7B877398FF03E15575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363F11175479BB4DAC13872902E24">
    <w:name w:val="B30363F11175479BB4DAC13872902E2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2C77D973ED4741AAB28B838B18D156">
    <w:name w:val="6F2C77D973ED4741AAB28B838B18D15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52A930CCDC453CAFBBE18024CC3C4B">
    <w:name w:val="8852A930CCDC453CAFBBE18024CC3C4B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7A0020AA6342708BE51F07AC224399">
    <w:name w:val="897A0020AA6342708BE51F07AC22439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CDCE762A1F43CE8D6A3EAA1E2A1430">
    <w:name w:val="85CDCE762A1F43CE8D6A3EAA1E2A143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3CCE034EA4D4589F5E2DF169FD2B4">
    <w:name w:val="6793CCE034EA4D4589F5E2DF169FD2B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49FADDBF374EAB9C4DFA8377C54857">
    <w:name w:val="BB49FADDBF374EAB9C4DFA8377C54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B988B16C6F4C559464031F66FE3778">
    <w:name w:val="02B988B16C6F4C559464031F66FE377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BDAFE4581A4B09B46228FB76FE99F9">
    <w:name w:val="96BDAFE4581A4B09B46228FB76FE99F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38682E8ACB450B93F14350F271423C">
    <w:name w:val="BD38682E8ACB450B93F14350F271423C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6B9F074CE3407490C4B27C7C5A5FC0">
    <w:name w:val="D96B9F074CE3407490C4B27C7C5A5F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DE53AABC124100931DEF3000457ACF">
    <w:name w:val="00DE53AABC124100931DEF3000457ACF"/>
    <w:rsid w:val="00FC031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15</cp:revision>
  <cp:lastPrinted>2017-05-13T13:50:00Z</cp:lastPrinted>
  <dcterms:created xsi:type="dcterms:W3CDTF">2022-10-27T13:46:00Z</dcterms:created>
  <dcterms:modified xsi:type="dcterms:W3CDTF">2026-06-04T10:19:00Z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